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335593" w14:textId="77777777" w:rsidR="00AE440F" w:rsidRPr="00F475A1" w:rsidRDefault="00F475A1">
      <w:pPr>
        <w:spacing w:before="71" w:line="260" w:lineRule="exact"/>
        <w:ind w:left="3594" w:right="3396"/>
        <w:jc w:val="center"/>
        <w:rPr>
          <w:rFonts w:asciiTheme="majorHAnsi" w:hAnsiTheme="majorHAnsi"/>
          <w:sz w:val="28"/>
          <w:szCs w:val="28"/>
        </w:rPr>
      </w:pPr>
      <w:r w:rsidRPr="00F475A1">
        <w:rPr>
          <w:rFonts w:asciiTheme="majorHAnsi" w:hAnsiTheme="majorHAnsi"/>
          <w:b/>
          <w:position w:val="-1"/>
          <w:sz w:val="28"/>
          <w:szCs w:val="28"/>
          <w:u w:color="000000"/>
        </w:rPr>
        <w:t>4-H VOLUNTEER RESUME</w:t>
      </w:r>
    </w:p>
    <w:p w14:paraId="6D56C2C4" w14:textId="77777777" w:rsidR="00AE440F" w:rsidRPr="00F475A1" w:rsidRDefault="00F475A1" w:rsidP="00F475A1">
      <w:pPr>
        <w:spacing w:before="29"/>
        <w:jc w:val="center"/>
        <w:rPr>
          <w:rFonts w:asciiTheme="majorHAnsi" w:hAnsiTheme="majorHAnsi"/>
          <w:sz w:val="28"/>
          <w:szCs w:val="28"/>
        </w:rPr>
      </w:pPr>
      <w:r w:rsidRPr="00F475A1">
        <w:rPr>
          <w:rFonts w:asciiTheme="majorHAnsi" w:hAnsiTheme="majorHAnsi"/>
          <w:b/>
          <w:sz w:val="28"/>
          <w:szCs w:val="28"/>
        </w:rPr>
        <w:t>(Limited to two pages, one side only)</w:t>
      </w:r>
    </w:p>
    <w:p w14:paraId="347ABDC2" w14:textId="77777777" w:rsidR="00AE440F" w:rsidRPr="00F475A1" w:rsidRDefault="00AE440F">
      <w:pPr>
        <w:spacing w:before="2" w:line="240" w:lineRule="exact"/>
        <w:rPr>
          <w:rFonts w:asciiTheme="majorHAnsi" w:hAnsiTheme="majorHAnsi"/>
          <w:sz w:val="28"/>
          <w:szCs w:val="28"/>
        </w:rPr>
      </w:pPr>
    </w:p>
    <w:p w14:paraId="05EA259F" w14:textId="6B4B0AAC" w:rsidR="00AE440F" w:rsidRPr="00F475A1" w:rsidRDefault="00F475A1" w:rsidP="00F475A1">
      <w:pPr>
        <w:tabs>
          <w:tab w:val="left" w:pos="9460"/>
        </w:tabs>
        <w:spacing w:line="260" w:lineRule="exact"/>
        <w:ind w:left="119"/>
        <w:rPr>
          <w:rFonts w:asciiTheme="majorHAnsi" w:hAnsiTheme="majorHAnsi"/>
          <w:sz w:val="28"/>
          <w:szCs w:val="28"/>
        </w:rPr>
      </w:pPr>
      <w:r w:rsidRPr="00F475A1">
        <w:rPr>
          <w:rFonts w:asciiTheme="majorHAnsi" w:hAnsiTheme="majorHAnsi"/>
          <w:position w:val="-1"/>
          <w:sz w:val="28"/>
          <w:szCs w:val="28"/>
        </w:rPr>
        <w:t>Name:</w:t>
      </w:r>
      <w:r w:rsidRPr="00F475A1">
        <w:rPr>
          <w:rFonts w:asciiTheme="majorHAnsi" w:hAnsiTheme="majorHAnsi"/>
          <w:spacing w:val="20"/>
          <w:position w:val="-1"/>
          <w:sz w:val="28"/>
          <w:szCs w:val="28"/>
        </w:rPr>
        <w:t xml:space="preserve"> </w:t>
      </w:r>
      <w:r w:rsidRPr="00F475A1">
        <w:rPr>
          <w:rFonts w:asciiTheme="majorHAnsi" w:hAnsiTheme="majorHAnsi"/>
          <w:position w:val="-1"/>
          <w:sz w:val="28"/>
          <w:szCs w:val="28"/>
          <w:u w:color="000000"/>
        </w:rPr>
        <w:t xml:space="preserve"> </w:t>
      </w:r>
      <w:r w:rsidRPr="00F475A1">
        <w:rPr>
          <w:rFonts w:asciiTheme="majorHAnsi" w:hAnsiTheme="majorHAnsi"/>
          <w:position w:val="-1"/>
          <w:sz w:val="28"/>
          <w:szCs w:val="28"/>
          <w:u w:color="000000"/>
        </w:rPr>
        <w:tab/>
      </w:r>
    </w:p>
    <w:p w14:paraId="02B1F399" w14:textId="77777777" w:rsidR="00AE440F" w:rsidRPr="00F475A1" w:rsidRDefault="00F475A1">
      <w:pPr>
        <w:tabs>
          <w:tab w:val="left" w:pos="9440"/>
        </w:tabs>
        <w:spacing w:before="29" w:line="260" w:lineRule="exact"/>
        <w:ind w:left="119"/>
        <w:rPr>
          <w:rFonts w:asciiTheme="majorHAnsi" w:hAnsiTheme="majorHAnsi"/>
          <w:sz w:val="28"/>
          <w:szCs w:val="28"/>
        </w:rPr>
      </w:pPr>
      <w:r w:rsidRPr="00F475A1">
        <w:rPr>
          <w:rFonts w:asciiTheme="majorHAnsi" w:hAnsiTheme="majorHAnsi"/>
          <w:position w:val="-1"/>
          <w:sz w:val="28"/>
          <w:szCs w:val="28"/>
        </w:rPr>
        <w:t xml:space="preserve">Street Address: </w:t>
      </w:r>
      <w:r w:rsidRPr="00F475A1">
        <w:rPr>
          <w:rFonts w:asciiTheme="majorHAnsi" w:hAnsiTheme="majorHAnsi"/>
          <w:position w:val="-1"/>
          <w:sz w:val="28"/>
          <w:szCs w:val="28"/>
          <w:u w:color="000000"/>
        </w:rPr>
        <w:t xml:space="preserve"> </w:t>
      </w:r>
      <w:r w:rsidRPr="00F475A1">
        <w:rPr>
          <w:rFonts w:asciiTheme="majorHAnsi" w:hAnsiTheme="majorHAnsi"/>
          <w:position w:val="-1"/>
          <w:sz w:val="28"/>
          <w:szCs w:val="28"/>
          <w:u w:color="000000"/>
        </w:rPr>
        <w:tab/>
      </w:r>
    </w:p>
    <w:p w14:paraId="7FDAD5D9" w14:textId="77777777" w:rsidR="00AE440F" w:rsidRPr="00F475A1" w:rsidRDefault="00AE440F">
      <w:pPr>
        <w:spacing w:before="18" w:line="200" w:lineRule="exact"/>
        <w:rPr>
          <w:rFonts w:asciiTheme="majorHAnsi" w:hAnsiTheme="majorHAnsi"/>
          <w:sz w:val="22"/>
          <w:szCs w:val="22"/>
        </w:rPr>
        <w:sectPr w:rsidR="00AE440F" w:rsidRPr="00F475A1">
          <w:type w:val="continuous"/>
          <w:pgSz w:w="12240" w:h="15840"/>
          <w:pgMar w:top="660" w:right="1140" w:bottom="280" w:left="980" w:header="720" w:footer="720" w:gutter="0"/>
          <w:cols w:space="720"/>
        </w:sectPr>
      </w:pPr>
    </w:p>
    <w:p w14:paraId="094AD88E" w14:textId="77777777" w:rsidR="00AE440F" w:rsidRPr="00F475A1" w:rsidRDefault="00F475A1">
      <w:pPr>
        <w:tabs>
          <w:tab w:val="left" w:pos="3880"/>
        </w:tabs>
        <w:spacing w:before="29" w:line="260" w:lineRule="exact"/>
        <w:ind w:left="119" w:right="-56"/>
        <w:rPr>
          <w:rFonts w:asciiTheme="majorHAnsi" w:hAnsiTheme="majorHAnsi"/>
          <w:sz w:val="28"/>
          <w:szCs w:val="28"/>
        </w:rPr>
      </w:pPr>
      <w:r w:rsidRPr="00F475A1">
        <w:rPr>
          <w:rFonts w:asciiTheme="majorHAnsi" w:hAnsiTheme="majorHAnsi"/>
          <w:position w:val="-1"/>
          <w:sz w:val="28"/>
          <w:szCs w:val="28"/>
        </w:rPr>
        <w:t xml:space="preserve">City: </w:t>
      </w:r>
      <w:r w:rsidRPr="00F475A1">
        <w:rPr>
          <w:rFonts w:asciiTheme="majorHAnsi" w:hAnsiTheme="majorHAnsi"/>
          <w:position w:val="-1"/>
          <w:sz w:val="28"/>
          <w:szCs w:val="28"/>
          <w:u w:color="000000"/>
        </w:rPr>
        <w:t xml:space="preserve"> </w:t>
      </w:r>
      <w:r w:rsidRPr="00F475A1">
        <w:rPr>
          <w:rFonts w:asciiTheme="majorHAnsi" w:hAnsiTheme="majorHAnsi"/>
          <w:position w:val="-1"/>
          <w:sz w:val="28"/>
          <w:szCs w:val="28"/>
          <w:u w:color="000000"/>
        </w:rPr>
        <w:tab/>
      </w:r>
    </w:p>
    <w:p w14:paraId="1762673A" w14:textId="77777777" w:rsidR="00AE440F" w:rsidRPr="00F475A1" w:rsidRDefault="00F475A1">
      <w:pPr>
        <w:tabs>
          <w:tab w:val="left" w:pos="1200"/>
        </w:tabs>
        <w:spacing w:before="29" w:line="260" w:lineRule="exact"/>
        <w:ind w:right="-56"/>
        <w:rPr>
          <w:rFonts w:asciiTheme="majorHAnsi" w:hAnsiTheme="majorHAnsi"/>
          <w:sz w:val="28"/>
          <w:szCs w:val="28"/>
        </w:rPr>
      </w:pPr>
      <w:r w:rsidRPr="00F475A1">
        <w:rPr>
          <w:rFonts w:asciiTheme="majorHAnsi" w:hAnsiTheme="majorHAnsi"/>
          <w:sz w:val="22"/>
          <w:szCs w:val="22"/>
        </w:rPr>
        <w:br w:type="column"/>
      </w:r>
      <w:r w:rsidRPr="00F475A1">
        <w:rPr>
          <w:rFonts w:asciiTheme="majorHAnsi" w:hAnsiTheme="majorHAnsi"/>
          <w:position w:val="-1"/>
          <w:sz w:val="28"/>
          <w:szCs w:val="28"/>
        </w:rPr>
        <w:t xml:space="preserve">State: </w:t>
      </w:r>
      <w:r w:rsidRPr="00F475A1">
        <w:rPr>
          <w:rFonts w:asciiTheme="majorHAnsi" w:hAnsiTheme="majorHAnsi"/>
          <w:position w:val="-1"/>
          <w:sz w:val="28"/>
          <w:szCs w:val="28"/>
          <w:u w:color="000000"/>
        </w:rPr>
        <w:t xml:space="preserve"> </w:t>
      </w:r>
      <w:r w:rsidRPr="00F475A1">
        <w:rPr>
          <w:rFonts w:asciiTheme="majorHAnsi" w:hAnsiTheme="majorHAnsi"/>
          <w:position w:val="-1"/>
          <w:sz w:val="28"/>
          <w:szCs w:val="28"/>
          <w:u w:color="000000"/>
        </w:rPr>
        <w:tab/>
      </w:r>
    </w:p>
    <w:p w14:paraId="351ED2EB" w14:textId="77777777" w:rsidR="00AE440F" w:rsidRPr="00F475A1" w:rsidRDefault="00F475A1">
      <w:pPr>
        <w:tabs>
          <w:tab w:val="left" w:pos="2100"/>
        </w:tabs>
        <w:spacing w:before="29" w:line="260" w:lineRule="exact"/>
        <w:rPr>
          <w:rFonts w:asciiTheme="majorHAnsi" w:hAnsiTheme="majorHAnsi"/>
          <w:sz w:val="28"/>
          <w:szCs w:val="28"/>
        </w:rPr>
        <w:sectPr w:rsidR="00AE440F" w:rsidRPr="00F475A1">
          <w:type w:val="continuous"/>
          <w:pgSz w:w="12240" w:h="15840"/>
          <w:pgMar w:top="660" w:right="1140" w:bottom="280" w:left="980" w:header="720" w:footer="720" w:gutter="0"/>
          <w:cols w:num="3" w:space="720" w:equalWidth="0">
            <w:col w:w="3900" w:space="1259"/>
            <w:col w:w="1207" w:space="953"/>
            <w:col w:w="2801"/>
          </w:cols>
        </w:sectPr>
      </w:pPr>
      <w:r w:rsidRPr="00F475A1">
        <w:rPr>
          <w:rFonts w:asciiTheme="majorHAnsi" w:hAnsiTheme="majorHAnsi"/>
          <w:sz w:val="22"/>
          <w:szCs w:val="22"/>
        </w:rPr>
        <w:br w:type="column"/>
      </w:r>
      <w:r w:rsidRPr="00F475A1">
        <w:rPr>
          <w:rFonts w:asciiTheme="majorHAnsi" w:hAnsiTheme="majorHAnsi"/>
          <w:position w:val="-1"/>
          <w:sz w:val="28"/>
          <w:szCs w:val="28"/>
        </w:rPr>
        <w:t xml:space="preserve">Zip Code: </w:t>
      </w:r>
      <w:r w:rsidRPr="00F475A1">
        <w:rPr>
          <w:rFonts w:asciiTheme="majorHAnsi" w:hAnsiTheme="majorHAnsi"/>
          <w:position w:val="-1"/>
          <w:sz w:val="28"/>
          <w:szCs w:val="28"/>
          <w:u w:color="000000"/>
        </w:rPr>
        <w:t xml:space="preserve"> </w:t>
      </w:r>
      <w:r w:rsidRPr="00F475A1">
        <w:rPr>
          <w:rFonts w:asciiTheme="majorHAnsi" w:hAnsiTheme="majorHAnsi"/>
          <w:position w:val="-1"/>
          <w:sz w:val="28"/>
          <w:szCs w:val="28"/>
          <w:u w:color="000000"/>
        </w:rPr>
        <w:tab/>
      </w:r>
    </w:p>
    <w:p w14:paraId="7A8E59B5" w14:textId="77777777" w:rsidR="00AE440F" w:rsidRPr="00F475A1" w:rsidRDefault="00AE440F">
      <w:pPr>
        <w:spacing w:before="18" w:line="200" w:lineRule="exact"/>
        <w:rPr>
          <w:rFonts w:asciiTheme="majorHAnsi" w:hAnsiTheme="majorHAnsi"/>
          <w:sz w:val="22"/>
          <w:szCs w:val="22"/>
        </w:rPr>
      </w:pPr>
    </w:p>
    <w:p w14:paraId="42147AE0" w14:textId="77777777" w:rsidR="00AE440F" w:rsidRPr="00F475A1" w:rsidRDefault="00F475A1">
      <w:pPr>
        <w:tabs>
          <w:tab w:val="left" w:pos="8600"/>
        </w:tabs>
        <w:spacing w:before="29" w:line="260" w:lineRule="exact"/>
        <w:ind w:left="119"/>
        <w:rPr>
          <w:rFonts w:asciiTheme="majorHAnsi" w:hAnsiTheme="majorHAnsi"/>
          <w:sz w:val="28"/>
          <w:szCs w:val="28"/>
        </w:rPr>
      </w:pPr>
      <w:r w:rsidRPr="00F475A1">
        <w:rPr>
          <w:rFonts w:asciiTheme="majorHAnsi" w:hAnsiTheme="majorHAnsi"/>
          <w:position w:val="-1"/>
          <w:sz w:val="28"/>
          <w:szCs w:val="28"/>
        </w:rPr>
        <w:t xml:space="preserve">Email: </w:t>
      </w:r>
      <w:r w:rsidRPr="00F475A1">
        <w:rPr>
          <w:rFonts w:asciiTheme="majorHAnsi" w:hAnsiTheme="majorHAnsi"/>
          <w:position w:val="-1"/>
          <w:sz w:val="28"/>
          <w:szCs w:val="28"/>
          <w:u w:color="000000"/>
        </w:rPr>
        <w:t xml:space="preserve">                                                                  </w:t>
      </w:r>
      <w:r w:rsidRPr="00F475A1">
        <w:rPr>
          <w:rFonts w:asciiTheme="majorHAnsi" w:hAnsiTheme="majorHAnsi"/>
          <w:position w:val="-1"/>
          <w:sz w:val="28"/>
          <w:szCs w:val="28"/>
        </w:rPr>
        <w:t xml:space="preserve"> County </w:t>
      </w:r>
      <w:r w:rsidRPr="00F475A1">
        <w:rPr>
          <w:rFonts w:asciiTheme="majorHAnsi" w:hAnsiTheme="majorHAnsi"/>
          <w:position w:val="-1"/>
          <w:sz w:val="28"/>
          <w:szCs w:val="28"/>
          <w:u w:color="000000"/>
        </w:rPr>
        <w:t xml:space="preserve"> </w:t>
      </w:r>
      <w:r w:rsidRPr="00F475A1">
        <w:rPr>
          <w:rFonts w:asciiTheme="majorHAnsi" w:hAnsiTheme="majorHAnsi"/>
          <w:position w:val="-1"/>
          <w:sz w:val="28"/>
          <w:szCs w:val="28"/>
          <w:u w:color="000000"/>
        </w:rPr>
        <w:tab/>
      </w:r>
    </w:p>
    <w:p w14:paraId="26BAC29C" w14:textId="77777777" w:rsidR="00AE440F" w:rsidRPr="00F475A1" w:rsidRDefault="00AE440F">
      <w:pPr>
        <w:spacing w:before="3" w:line="220" w:lineRule="exact"/>
        <w:rPr>
          <w:rFonts w:asciiTheme="majorHAnsi" w:hAnsiTheme="majorHAnsi"/>
          <w:sz w:val="24"/>
          <w:szCs w:val="24"/>
        </w:rPr>
      </w:pPr>
    </w:p>
    <w:p w14:paraId="65C8AF57" w14:textId="77777777" w:rsidR="00AE440F" w:rsidRPr="00F475A1" w:rsidRDefault="00F475A1">
      <w:pPr>
        <w:spacing w:before="29" w:line="271" w:lineRule="auto"/>
        <w:ind w:left="119" w:right="69"/>
        <w:rPr>
          <w:rFonts w:asciiTheme="majorHAnsi" w:hAnsiTheme="majorHAnsi"/>
          <w:sz w:val="28"/>
          <w:szCs w:val="28"/>
        </w:rPr>
      </w:pPr>
      <w:r w:rsidRPr="00F475A1">
        <w:rPr>
          <w:rFonts w:asciiTheme="majorHAnsi" w:hAnsiTheme="majorHAnsi"/>
          <w:b/>
          <w:sz w:val="28"/>
          <w:szCs w:val="28"/>
        </w:rPr>
        <w:t xml:space="preserve">4-H Youth Experience: </w:t>
      </w:r>
      <w:r w:rsidRPr="00F475A1">
        <w:rPr>
          <w:rFonts w:asciiTheme="majorHAnsi" w:hAnsiTheme="majorHAnsi"/>
          <w:sz w:val="28"/>
          <w:szCs w:val="28"/>
        </w:rPr>
        <w:t xml:space="preserve">(years as a member, projects, very brief highlights of leadership or exemplary awards—information purposes not considered for receiving the </w:t>
      </w:r>
      <w:r w:rsidRPr="00F475A1">
        <w:rPr>
          <w:rFonts w:asciiTheme="majorHAnsi" w:hAnsiTheme="majorHAnsi"/>
          <w:sz w:val="28"/>
          <w:szCs w:val="28"/>
        </w:rPr>
        <w:t>Outstanding Volunteer Award)</w:t>
      </w:r>
    </w:p>
    <w:p w14:paraId="5EFB802F" w14:textId="77777777" w:rsidR="00AE440F" w:rsidRPr="00F475A1" w:rsidRDefault="00AE440F">
      <w:pPr>
        <w:spacing w:before="7" w:line="220" w:lineRule="exact"/>
        <w:rPr>
          <w:rFonts w:asciiTheme="majorHAnsi" w:hAnsiTheme="majorHAnsi"/>
          <w:sz w:val="24"/>
          <w:szCs w:val="24"/>
        </w:rPr>
      </w:pPr>
    </w:p>
    <w:p w14:paraId="71717445" w14:textId="77777777" w:rsidR="00AE440F" w:rsidRPr="00F475A1" w:rsidRDefault="00F475A1">
      <w:pPr>
        <w:ind w:left="479"/>
        <w:rPr>
          <w:rFonts w:asciiTheme="majorHAnsi" w:hAnsiTheme="majorHAnsi"/>
          <w:sz w:val="28"/>
          <w:szCs w:val="28"/>
        </w:rPr>
      </w:pPr>
      <w:r w:rsidRPr="00F475A1">
        <w:rPr>
          <w:rFonts w:asciiTheme="majorHAnsi" w:hAnsiTheme="majorHAnsi"/>
          <w:w w:val="131"/>
          <w:sz w:val="28"/>
          <w:szCs w:val="28"/>
        </w:rPr>
        <w:t>•</w:t>
      </w:r>
    </w:p>
    <w:p w14:paraId="28867C2B" w14:textId="77777777" w:rsidR="00AE440F" w:rsidRPr="00F475A1" w:rsidRDefault="00AE440F">
      <w:pPr>
        <w:spacing w:before="14" w:line="200" w:lineRule="exact"/>
        <w:rPr>
          <w:rFonts w:asciiTheme="majorHAnsi" w:hAnsiTheme="majorHAnsi"/>
          <w:sz w:val="22"/>
          <w:szCs w:val="22"/>
        </w:rPr>
      </w:pPr>
    </w:p>
    <w:p w14:paraId="4A565643" w14:textId="77777777" w:rsidR="00AE440F" w:rsidRPr="00F475A1" w:rsidRDefault="00F475A1">
      <w:pPr>
        <w:ind w:left="479"/>
        <w:rPr>
          <w:rFonts w:asciiTheme="majorHAnsi" w:hAnsiTheme="majorHAnsi"/>
          <w:sz w:val="28"/>
          <w:szCs w:val="28"/>
        </w:rPr>
      </w:pPr>
      <w:r w:rsidRPr="00F475A1">
        <w:rPr>
          <w:rFonts w:asciiTheme="majorHAnsi" w:hAnsiTheme="majorHAnsi"/>
          <w:w w:val="131"/>
          <w:sz w:val="28"/>
          <w:szCs w:val="28"/>
        </w:rPr>
        <w:t>•</w:t>
      </w:r>
    </w:p>
    <w:p w14:paraId="6D381D9B" w14:textId="77777777" w:rsidR="00AE440F" w:rsidRPr="00F475A1" w:rsidRDefault="00AE440F">
      <w:pPr>
        <w:spacing w:before="9" w:line="180" w:lineRule="exact"/>
        <w:rPr>
          <w:rFonts w:asciiTheme="majorHAnsi" w:hAnsiTheme="majorHAnsi"/>
        </w:rPr>
      </w:pPr>
    </w:p>
    <w:p w14:paraId="1CD4B846" w14:textId="77777777" w:rsidR="00AE440F" w:rsidRPr="00F475A1" w:rsidRDefault="00F475A1">
      <w:pPr>
        <w:ind w:left="119"/>
        <w:rPr>
          <w:rFonts w:asciiTheme="majorHAnsi" w:hAnsiTheme="majorHAnsi"/>
          <w:sz w:val="28"/>
          <w:szCs w:val="28"/>
        </w:rPr>
      </w:pPr>
      <w:r w:rsidRPr="00F475A1">
        <w:rPr>
          <w:rFonts w:asciiTheme="majorHAnsi" w:hAnsiTheme="majorHAnsi"/>
          <w:b/>
          <w:sz w:val="28"/>
          <w:szCs w:val="28"/>
        </w:rPr>
        <w:t>Community 4-H Club or Other Local 4-H Roles</w:t>
      </w:r>
      <w:r w:rsidRPr="00F475A1">
        <w:rPr>
          <w:rFonts w:asciiTheme="majorHAnsi" w:hAnsiTheme="majorHAnsi"/>
          <w:sz w:val="28"/>
          <w:szCs w:val="28"/>
        </w:rPr>
        <w:t>: (Summary of years, roles &amp; organizations)</w:t>
      </w:r>
    </w:p>
    <w:p w14:paraId="27AE1DBD" w14:textId="77777777" w:rsidR="00AE440F" w:rsidRPr="00F475A1" w:rsidRDefault="00AE440F">
      <w:pPr>
        <w:spacing w:before="2" w:line="260" w:lineRule="exact"/>
        <w:rPr>
          <w:rFonts w:asciiTheme="majorHAnsi" w:hAnsiTheme="majorHAnsi"/>
          <w:sz w:val="28"/>
          <w:szCs w:val="28"/>
        </w:rPr>
      </w:pPr>
    </w:p>
    <w:p w14:paraId="5DB79A00" w14:textId="77777777" w:rsidR="00AE440F" w:rsidRPr="00F475A1" w:rsidRDefault="00F475A1">
      <w:pPr>
        <w:ind w:left="479"/>
        <w:rPr>
          <w:rFonts w:asciiTheme="majorHAnsi" w:hAnsiTheme="majorHAnsi"/>
          <w:sz w:val="28"/>
          <w:szCs w:val="28"/>
        </w:rPr>
      </w:pPr>
      <w:r w:rsidRPr="00F475A1">
        <w:rPr>
          <w:rFonts w:asciiTheme="majorHAnsi" w:hAnsiTheme="majorHAnsi"/>
          <w:w w:val="131"/>
          <w:sz w:val="28"/>
          <w:szCs w:val="28"/>
        </w:rPr>
        <w:t>•</w:t>
      </w:r>
    </w:p>
    <w:p w14:paraId="679BD0A2" w14:textId="77777777" w:rsidR="00AE440F" w:rsidRPr="00F475A1" w:rsidRDefault="00AE440F">
      <w:pPr>
        <w:spacing w:before="18" w:line="200" w:lineRule="exact"/>
        <w:rPr>
          <w:rFonts w:asciiTheme="majorHAnsi" w:hAnsiTheme="majorHAnsi"/>
          <w:sz w:val="22"/>
          <w:szCs w:val="22"/>
        </w:rPr>
      </w:pPr>
    </w:p>
    <w:p w14:paraId="5F9FC080" w14:textId="77777777" w:rsidR="00AE440F" w:rsidRPr="00F475A1" w:rsidRDefault="00F475A1">
      <w:pPr>
        <w:ind w:left="479"/>
        <w:rPr>
          <w:rFonts w:asciiTheme="majorHAnsi" w:hAnsiTheme="majorHAnsi"/>
          <w:sz w:val="28"/>
          <w:szCs w:val="28"/>
        </w:rPr>
      </w:pPr>
      <w:r w:rsidRPr="00F475A1">
        <w:rPr>
          <w:rFonts w:asciiTheme="majorHAnsi" w:hAnsiTheme="majorHAnsi"/>
          <w:w w:val="131"/>
          <w:sz w:val="28"/>
          <w:szCs w:val="28"/>
        </w:rPr>
        <w:t>•</w:t>
      </w:r>
    </w:p>
    <w:p w14:paraId="0EA8CCB0" w14:textId="77777777" w:rsidR="00AE440F" w:rsidRPr="00F475A1" w:rsidRDefault="00AE440F">
      <w:pPr>
        <w:spacing w:before="4" w:line="180" w:lineRule="exact"/>
        <w:rPr>
          <w:rFonts w:asciiTheme="majorHAnsi" w:hAnsiTheme="majorHAnsi"/>
        </w:rPr>
      </w:pPr>
    </w:p>
    <w:p w14:paraId="7CC13BC6" w14:textId="77777777" w:rsidR="00AE440F" w:rsidRPr="00F475A1" w:rsidRDefault="00F475A1">
      <w:pPr>
        <w:ind w:left="119"/>
        <w:rPr>
          <w:rFonts w:asciiTheme="majorHAnsi" w:hAnsiTheme="majorHAnsi"/>
          <w:sz w:val="28"/>
          <w:szCs w:val="28"/>
        </w:rPr>
      </w:pPr>
      <w:r w:rsidRPr="00F475A1">
        <w:rPr>
          <w:rFonts w:asciiTheme="majorHAnsi" w:hAnsiTheme="majorHAnsi"/>
          <w:b/>
          <w:sz w:val="28"/>
          <w:szCs w:val="28"/>
        </w:rPr>
        <w:t>County 4-H Leadership Roles</w:t>
      </w:r>
      <w:r w:rsidRPr="00F475A1">
        <w:rPr>
          <w:rFonts w:asciiTheme="majorHAnsi" w:hAnsiTheme="majorHAnsi"/>
          <w:sz w:val="28"/>
          <w:szCs w:val="28"/>
        </w:rPr>
        <w:t>: (Summary of years, roles &amp; organizations)</w:t>
      </w:r>
    </w:p>
    <w:p w14:paraId="1C1F11D8" w14:textId="77777777" w:rsidR="00AE440F" w:rsidRPr="00F475A1" w:rsidRDefault="00AE440F">
      <w:pPr>
        <w:spacing w:before="2" w:line="260" w:lineRule="exact"/>
        <w:rPr>
          <w:rFonts w:asciiTheme="majorHAnsi" w:hAnsiTheme="majorHAnsi"/>
          <w:sz w:val="28"/>
          <w:szCs w:val="28"/>
        </w:rPr>
      </w:pPr>
    </w:p>
    <w:p w14:paraId="6EFC4922" w14:textId="77777777" w:rsidR="00AE440F" w:rsidRPr="00F475A1" w:rsidRDefault="00F475A1">
      <w:pPr>
        <w:ind w:left="479"/>
        <w:rPr>
          <w:rFonts w:asciiTheme="majorHAnsi" w:hAnsiTheme="majorHAnsi"/>
          <w:sz w:val="28"/>
          <w:szCs w:val="28"/>
        </w:rPr>
      </w:pPr>
      <w:r w:rsidRPr="00F475A1">
        <w:rPr>
          <w:rFonts w:asciiTheme="majorHAnsi" w:hAnsiTheme="majorHAnsi"/>
          <w:w w:val="131"/>
          <w:sz w:val="28"/>
          <w:szCs w:val="28"/>
        </w:rPr>
        <w:t>•</w:t>
      </w:r>
    </w:p>
    <w:p w14:paraId="5F8E89FF" w14:textId="77777777" w:rsidR="00AE440F" w:rsidRPr="00F475A1" w:rsidRDefault="00AE440F">
      <w:pPr>
        <w:spacing w:before="18" w:line="200" w:lineRule="exact"/>
        <w:rPr>
          <w:rFonts w:asciiTheme="majorHAnsi" w:hAnsiTheme="majorHAnsi"/>
          <w:sz w:val="22"/>
          <w:szCs w:val="22"/>
        </w:rPr>
      </w:pPr>
    </w:p>
    <w:p w14:paraId="7A50E429" w14:textId="77777777" w:rsidR="00AE440F" w:rsidRPr="00F475A1" w:rsidRDefault="00F475A1">
      <w:pPr>
        <w:ind w:left="479"/>
        <w:rPr>
          <w:rFonts w:asciiTheme="majorHAnsi" w:hAnsiTheme="majorHAnsi"/>
          <w:sz w:val="28"/>
          <w:szCs w:val="28"/>
        </w:rPr>
      </w:pPr>
      <w:r w:rsidRPr="00F475A1">
        <w:rPr>
          <w:rFonts w:asciiTheme="majorHAnsi" w:hAnsiTheme="majorHAnsi"/>
          <w:w w:val="131"/>
          <w:sz w:val="28"/>
          <w:szCs w:val="28"/>
        </w:rPr>
        <w:t>•</w:t>
      </w:r>
    </w:p>
    <w:p w14:paraId="0C4DE1A6" w14:textId="77777777" w:rsidR="00AE440F" w:rsidRPr="00F475A1" w:rsidRDefault="00AE440F">
      <w:pPr>
        <w:spacing w:before="9" w:line="180" w:lineRule="exact"/>
        <w:rPr>
          <w:rFonts w:asciiTheme="majorHAnsi" w:hAnsiTheme="majorHAnsi"/>
        </w:rPr>
      </w:pPr>
    </w:p>
    <w:p w14:paraId="22D64E63" w14:textId="77777777" w:rsidR="00AE440F" w:rsidRPr="00F475A1" w:rsidRDefault="00F475A1">
      <w:pPr>
        <w:ind w:left="119"/>
        <w:rPr>
          <w:rFonts w:asciiTheme="majorHAnsi" w:hAnsiTheme="majorHAnsi"/>
          <w:sz w:val="28"/>
          <w:szCs w:val="28"/>
        </w:rPr>
      </w:pPr>
      <w:r w:rsidRPr="00F475A1">
        <w:rPr>
          <w:rFonts w:asciiTheme="majorHAnsi" w:hAnsiTheme="majorHAnsi"/>
          <w:b/>
          <w:sz w:val="28"/>
          <w:szCs w:val="28"/>
        </w:rPr>
        <w:t>State/District 4-H Leadership Roles</w:t>
      </w:r>
      <w:r w:rsidRPr="00F475A1">
        <w:rPr>
          <w:rFonts w:asciiTheme="majorHAnsi" w:hAnsiTheme="majorHAnsi"/>
          <w:sz w:val="28"/>
          <w:szCs w:val="28"/>
        </w:rPr>
        <w:t xml:space="preserve">: </w:t>
      </w:r>
      <w:r w:rsidRPr="00F475A1">
        <w:rPr>
          <w:rFonts w:asciiTheme="majorHAnsi" w:hAnsiTheme="majorHAnsi"/>
          <w:sz w:val="28"/>
          <w:szCs w:val="28"/>
        </w:rPr>
        <w:t>(Summary of years, roles &amp; organizations)</w:t>
      </w:r>
    </w:p>
    <w:p w14:paraId="1289DE78" w14:textId="77777777" w:rsidR="00AE440F" w:rsidRPr="00F475A1" w:rsidRDefault="00AE440F">
      <w:pPr>
        <w:spacing w:before="17" w:line="240" w:lineRule="exact"/>
        <w:rPr>
          <w:rFonts w:asciiTheme="majorHAnsi" w:hAnsiTheme="majorHAnsi"/>
          <w:sz w:val="28"/>
          <w:szCs w:val="28"/>
        </w:rPr>
      </w:pPr>
    </w:p>
    <w:p w14:paraId="4E286567" w14:textId="77777777" w:rsidR="00AE440F" w:rsidRPr="00F475A1" w:rsidRDefault="00F475A1">
      <w:pPr>
        <w:ind w:left="479"/>
        <w:rPr>
          <w:rFonts w:asciiTheme="majorHAnsi" w:hAnsiTheme="majorHAnsi"/>
          <w:sz w:val="28"/>
          <w:szCs w:val="28"/>
        </w:rPr>
      </w:pPr>
      <w:r w:rsidRPr="00F475A1">
        <w:rPr>
          <w:rFonts w:asciiTheme="majorHAnsi" w:hAnsiTheme="majorHAnsi"/>
          <w:w w:val="131"/>
          <w:sz w:val="28"/>
          <w:szCs w:val="28"/>
        </w:rPr>
        <w:t>•</w:t>
      </w:r>
    </w:p>
    <w:p w14:paraId="7EC70904" w14:textId="77777777" w:rsidR="00AE440F" w:rsidRPr="00F475A1" w:rsidRDefault="00AE440F">
      <w:pPr>
        <w:spacing w:before="18" w:line="200" w:lineRule="exact"/>
        <w:rPr>
          <w:rFonts w:asciiTheme="majorHAnsi" w:hAnsiTheme="majorHAnsi"/>
          <w:sz w:val="22"/>
          <w:szCs w:val="22"/>
        </w:rPr>
      </w:pPr>
    </w:p>
    <w:p w14:paraId="34B1CE2C" w14:textId="77777777" w:rsidR="00AE440F" w:rsidRPr="00F475A1" w:rsidRDefault="00F475A1">
      <w:pPr>
        <w:ind w:left="479"/>
        <w:rPr>
          <w:rFonts w:asciiTheme="majorHAnsi" w:hAnsiTheme="majorHAnsi"/>
          <w:sz w:val="28"/>
          <w:szCs w:val="28"/>
        </w:rPr>
      </w:pPr>
      <w:r w:rsidRPr="00F475A1">
        <w:rPr>
          <w:rFonts w:asciiTheme="majorHAnsi" w:hAnsiTheme="majorHAnsi"/>
          <w:w w:val="131"/>
          <w:sz w:val="28"/>
          <w:szCs w:val="28"/>
        </w:rPr>
        <w:t>•</w:t>
      </w:r>
    </w:p>
    <w:p w14:paraId="243F413B" w14:textId="77777777" w:rsidR="00AE440F" w:rsidRPr="00F475A1" w:rsidRDefault="00AE440F">
      <w:pPr>
        <w:spacing w:before="9" w:line="180" w:lineRule="exact"/>
        <w:rPr>
          <w:rFonts w:asciiTheme="majorHAnsi" w:hAnsiTheme="majorHAnsi"/>
        </w:rPr>
      </w:pPr>
    </w:p>
    <w:p w14:paraId="29B646B5" w14:textId="77777777" w:rsidR="00AE440F" w:rsidRPr="00F475A1" w:rsidRDefault="00F475A1">
      <w:pPr>
        <w:ind w:left="119"/>
        <w:rPr>
          <w:rFonts w:asciiTheme="majorHAnsi" w:hAnsiTheme="majorHAnsi"/>
          <w:sz w:val="28"/>
          <w:szCs w:val="28"/>
        </w:rPr>
      </w:pPr>
      <w:r w:rsidRPr="00F475A1">
        <w:rPr>
          <w:rFonts w:asciiTheme="majorHAnsi" w:hAnsiTheme="majorHAnsi"/>
          <w:b/>
          <w:sz w:val="28"/>
          <w:szCs w:val="28"/>
        </w:rPr>
        <w:t>4-H Resource/Fundraising/New Initiatives Roles</w:t>
      </w:r>
      <w:r w:rsidRPr="00F475A1">
        <w:rPr>
          <w:rFonts w:asciiTheme="majorHAnsi" w:hAnsiTheme="majorHAnsi"/>
          <w:sz w:val="28"/>
          <w:szCs w:val="28"/>
        </w:rPr>
        <w:t>:</w:t>
      </w:r>
    </w:p>
    <w:p w14:paraId="50C3522A" w14:textId="77777777" w:rsidR="00AE440F" w:rsidRPr="00F475A1" w:rsidRDefault="00AE440F">
      <w:pPr>
        <w:spacing w:before="2" w:line="260" w:lineRule="exact"/>
        <w:rPr>
          <w:rFonts w:asciiTheme="majorHAnsi" w:hAnsiTheme="majorHAnsi"/>
          <w:sz w:val="28"/>
          <w:szCs w:val="28"/>
        </w:rPr>
      </w:pPr>
    </w:p>
    <w:p w14:paraId="7033E8E0" w14:textId="77777777" w:rsidR="00AE440F" w:rsidRPr="00F475A1" w:rsidRDefault="00F475A1">
      <w:pPr>
        <w:ind w:left="479"/>
        <w:rPr>
          <w:rFonts w:asciiTheme="majorHAnsi" w:hAnsiTheme="majorHAnsi"/>
          <w:sz w:val="28"/>
          <w:szCs w:val="28"/>
        </w:rPr>
      </w:pPr>
      <w:r w:rsidRPr="00F475A1">
        <w:rPr>
          <w:rFonts w:asciiTheme="majorHAnsi" w:hAnsiTheme="majorHAnsi"/>
          <w:w w:val="131"/>
          <w:sz w:val="28"/>
          <w:szCs w:val="28"/>
        </w:rPr>
        <w:t>•</w:t>
      </w:r>
    </w:p>
    <w:p w14:paraId="1279CE7E" w14:textId="77777777" w:rsidR="00AE440F" w:rsidRPr="00F475A1" w:rsidRDefault="00AE440F">
      <w:pPr>
        <w:spacing w:before="18" w:line="200" w:lineRule="exact"/>
        <w:rPr>
          <w:rFonts w:asciiTheme="majorHAnsi" w:hAnsiTheme="majorHAnsi"/>
          <w:sz w:val="22"/>
          <w:szCs w:val="22"/>
        </w:rPr>
      </w:pPr>
    </w:p>
    <w:p w14:paraId="65F367A7" w14:textId="77777777" w:rsidR="00AE440F" w:rsidRPr="00F475A1" w:rsidRDefault="00F475A1">
      <w:pPr>
        <w:ind w:left="479"/>
        <w:rPr>
          <w:rFonts w:asciiTheme="majorHAnsi" w:hAnsiTheme="majorHAnsi"/>
          <w:sz w:val="28"/>
          <w:szCs w:val="28"/>
        </w:rPr>
      </w:pPr>
      <w:r w:rsidRPr="00F475A1">
        <w:rPr>
          <w:rFonts w:asciiTheme="majorHAnsi" w:hAnsiTheme="majorHAnsi"/>
          <w:w w:val="131"/>
          <w:sz w:val="28"/>
          <w:szCs w:val="28"/>
        </w:rPr>
        <w:t>•</w:t>
      </w:r>
    </w:p>
    <w:p w14:paraId="45DC4E21" w14:textId="77777777" w:rsidR="00AE440F" w:rsidRPr="00F475A1" w:rsidRDefault="00AE440F">
      <w:pPr>
        <w:spacing w:before="4" w:line="180" w:lineRule="exact"/>
        <w:rPr>
          <w:rFonts w:asciiTheme="majorHAnsi" w:hAnsiTheme="majorHAnsi"/>
        </w:rPr>
      </w:pPr>
    </w:p>
    <w:p w14:paraId="2FAE2760" w14:textId="77777777" w:rsidR="00AE440F" w:rsidRPr="00F475A1" w:rsidRDefault="00F475A1">
      <w:pPr>
        <w:ind w:left="119"/>
        <w:rPr>
          <w:rFonts w:asciiTheme="majorHAnsi" w:hAnsiTheme="majorHAnsi"/>
          <w:sz w:val="28"/>
          <w:szCs w:val="28"/>
        </w:rPr>
      </w:pPr>
      <w:r w:rsidRPr="00F475A1">
        <w:rPr>
          <w:rFonts w:asciiTheme="majorHAnsi" w:hAnsiTheme="majorHAnsi"/>
          <w:b/>
          <w:sz w:val="28"/>
          <w:szCs w:val="28"/>
        </w:rPr>
        <w:t>Other Community Service Projects/Volunteer Roles (non 4-H)</w:t>
      </w:r>
      <w:r w:rsidRPr="00F475A1">
        <w:rPr>
          <w:rFonts w:asciiTheme="majorHAnsi" w:hAnsiTheme="majorHAnsi"/>
          <w:sz w:val="28"/>
          <w:szCs w:val="28"/>
        </w:rPr>
        <w:t>:</w:t>
      </w:r>
    </w:p>
    <w:p w14:paraId="47294A1E" w14:textId="77777777" w:rsidR="00AE440F" w:rsidRPr="00F475A1" w:rsidRDefault="00AE440F">
      <w:pPr>
        <w:spacing w:before="2" w:line="260" w:lineRule="exact"/>
        <w:rPr>
          <w:rFonts w:asciiTheme="majorHAnsi" w:hAnsiTheme="majorHAnsi"/>
          <w:sz w:val="28"/>
          <w:szCs w:val="28"/>
        </w:rPr>
      </w:pPr>
    </w:p>
    <w:p w14:paraId="160D3C3D" w14:textId="77777777" w:rsidR="00AE440F" w:rsidRPr="00F475A1" w:rsidRDefault="00F475A1">
      <w:pPr>
        <w:ind w:left="479"/>
        <w:rPr>
          <w:rFonts w:asciiTheme="majorHAnsi" w:hAnsiTheme="majorHAnsi"/>
          <w:sz w:val="28"/>
          <w:szCs w:val="28"/>
        </w:rPr>
      </w:pPr>
      <w:r w:rsidRPr="00F475A1">
        <w:rPr>
          <w:rFonts w:asciiTheme="majorHAnsi" w:hAnsiTheme="majorHAnsi"/>
          <w:w w:val="131"/>
          <w:sz w:val="28"/>
          <w:szCs w:val="28"/>
        </w:rPr>
        <w:t>•</w:t>
      </w:r>
    </w:p>
    <w:p w14:paraId="14CCB3C0" w14:textId="77777777" w:rsidR="00AE440F" w:rsidRPr="00F475A1" w:rsidRDefault="00AE440F">
      <w:pPr>
        <w:spacing w:before="18" w:line="200" w:lineRule="exact"/>
        <w:rPr>
          <w:rFonts w:asciiTheme="majorHAnsi" w:hAnsiTheme="majorHAnsi"/>
          <w:sz w:val="22"/>
          <w:szCs w:val="22"/>
        </w:rPr>
      </w:pPr>
    </w:p>
    <w:p w14:paraId="0C187A16" w14:textId="77777777" w:rsidR="00AE440F" w:rsidRPr="00F475A1" w:rsidRDefault="00F475A1">
      <w:pPr>
        <w:ind w:left="479"/>
        <w:rPr>
          <w:rFonts w:asciiTheme="majorHAnsi" w:hAnsiTheme="majorHAnsi"/>
          <w:sz w:val="28"/>
          <w:szCs w:val="28"/>
        </w:rPr>
      </w:pPr>
      <w:r w:rsidRPr="00F475A1">
        <w:rPr>
          <w:rFonts w:asciiTheme="majorHAnsi" w:hAnsiTheme="majorHAnsi"/>
          <w:w w:val="131"/>
          <w:sz w:val="28"/>
          <w:szCs w:val="28"/>
        </w:rPr>
        <w:t>•</w:t>
      </w:r>
    </w:p>
    <w:p w14:paraId="22104D59" w14:textId="77777777" w:rsidR="00AE440F" w:rsidRPr="00F475A1" w:rsidRDefault="00AE440F">
      <w:pPr>
        <w:spacing w:before="9" w:line="180" w:lineRule="exact"/>
        <w:rPr>
          <w:rFonts w:asciiTheme="majorHAnsi" w:hAnsiTheme="majorHAnsi"/>
        </w:rPr>
      </w:pPr>
    </w:p>
    <w:p w14:paraId="66742160" w14:textId="77777777" w:rsidR="00AE440F" w:rsidRPr="00F475A1" w:rsidRDefault="00F475A1">
      <w:pPr>
        <w:ind w:left="119"/>
        <w:rPr>
          <w:rFonts w:asciiTheme="majorHAnsi" w:hAnsiTheme="majorHAnsi"/>
          <w:sz w:val="28"/>
          <w:szCs w:val="28"/>
        </w:rPr>
      </w:pPr>
      <w:r w:rsidRPr="00F475A1">
        <w:rPr>
          <w:rFonts w:asciiTheme="majorHAnsi" w:hAnsiTheme="majorHAnsi"/>
          <w:b/>
          <w:sz w:val="28"/>
          <w:szCs w:val="28"/>
        </w:rPr>
        <w:t xml:space="preserve">Current Professional Position </w:t>
      </w:r>
      <w:r w:rsidRPr="00F475A1">
        <w:rPr>
          <w:rFonts w:asciiTheme="majorHAnsi" w:hAnsiTheme="majorHAnsi"/>
          <w:sz w:val="28"/>
          <w:szCs w:val="28"/>
        </w:rPr>
        <w:t xml:space="preserve">(if retired, use last job information) </w:t>
      </w:r>
      <w:r w:rsidRPr="00F475A1">
        <w:rPr>
          <w:rFonts w:asciiTheme="majorHAnsi" w:hAnsiTheme="majorHAnsi"/>
          <w:sz w:val="28"/>
          <w:szCs w:val="28"/>
        </w:rPr>
        <w:t>(information purposes only)</w:t>
      </w:r>
    </w:p>
    <w:p w14:paraId="10315C1C" w14:textId="77777777" w:rsidR="00AE440F" w:rsidRPr="00F475A1" w:rsidRDefault="00AE440F">
      <w:pPr>
        <w:spacing w:before="1" w:line="160" w:lineRule="exact"/>
        <w:rPr>
          <w:rFonts w:asciiTheme="majorHAnsi" w:hAnsiTheme="majorHAnsi"/>
          <w:sz w:val="18"/>
          <w:szCs w:val="18"/>
        </w:rPr>
      </w:pPr>
    </w:p>
    <w:p w14:paraId="50A757CB" w14:textId="77777777" w:rsidR="00AE440F" w:rsidRPr="00F475A1" w:rsidRDefault="00AE440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EDFD45F" w14:textId="77777777" w:rsidR="00AE440F" w:rsidRPr="00F475A1" w:rsidRDefault="00AE440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BE3213F" w14:textId="77777777" w:rsidR="00AE440F" w:rsidRPr="00F475A1" w:rsidRDefault="00AE440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37F3478" w14:textId="77777777" w:rsidR="00AE440F" w:rsidRPr="00F475A1" w:rsidRDefault="00F475A1">
      <w:pPr>
        <w:spacing w:line="287" w:lineRule="auto"/>
        <w:ind w:left="119" w:right="131"/>
        <w:rPr>
          <w:rFonts w:asciiTheme="majorHAnsi" w:eastAsia="Calibri" w:hAnsiTheme="majorHAnsi" w:cs="Calibri"/>
          <w:sz w:val="24"/>
          <w:szCs w:val="24"/>
        </w:rPr>
      </w:pPr>
      <w:r w:rsidRPr="00F475A1">
        <w:rPr>
          <w:rFonts w:asciiTheme="majorHAnsi" w:eastAsia="Calibri" w:hAnsiTheme="majorHAnsi" w:cs="Calibri"/>
          <w:b/>
          <w:spacing w:val="2"/>
          <w:sz w:val="24"/>
          <w:szCs w:val="24"/>
        </w:rPr>
        <w:t>3</w:t>
      </w:r>
      <w:r w:rsidRPr="00F475A1">
        <w:rPr>
          <w:rFonts w:asciiTheme="majorHAnsi" w:eastAsia="Calibri" w:hAnsiTheme="majorHAnsi" w:cs="Calibri"/>
          <w:b/>
          <w:spacing w:val="4"/>
          <w:sz w:val="24"/>
          <w:szCs w:val="24"/>
        </w:rPr>
        <w:t xml:space="preserve"> </w:t>
      </w:r>
      <w:r w:rsidRPr="00F475A1">
        <w:rPr>
          <w:rFonts w:asciiTheme="majorHAnsi" w:eastAsia="Calibri" w:hAnsiTheme="majorHAnsi" w:cs="Calibri"/>
          <w:b/>
          <w:spacing w:val="2"/>
          <w:sz w:val="24"/>
          <w:szCs w:val="24"/>
        </w:rPr>
        <w:t>Le</w:t>
      </w:r>
      <w:r w:rsidRPr="00F475A1">
        <w:rPr>
          <w:rFonts w:asciiTheme="majorHAnsi" w:eastAsia="Calibri" w:hAnsiTheme="majorHAnsi" w:cs="Calibri"/>
          <w:b/>
          <w:spacing w:val="1"/>
          <w:sz w:val="24"/>
          <w:szCs w:val="24"/>
        </w:rPr>
        <w:t>tt</w:t>
      </w:r>
      <w:r w:rsidRPr="00F475A1">
        <w:rPr>
          <w:rFonts w:asciiTheme="majorHAnsi" w:eastAsia="Calibri" w:hAnsiTheme="majorHAnsi" w:cs="Calibri"/>
          <w:b/>
          <w:spacing w:val="2"/>
          <w:sz w:val="24"/>
          <w:szCs w:val="24"/>
        </w:rPr>
        <w:t>e</w:t>
      </w:r>
      <w:r w:rsidRPr="00F475A1">
        <w:rPr>
          <w:rFonts w:asciiTheme="majorHAnsi" w:eastAsia="Calibri" w:hAnsiTheme="majorHAnsi" w:cs="Calibri"/>
          <w:b/>
          <w:spacing w:val="1"/>
          <w:sz w:val="24"/>
          <w:szCs w:val="24"/>
        </w:rPr>
        <w:t>r</w:t>
      </w:r>
      <w:r w:rsidRPr="00F475A1">
        <w:rPr>
          <w:rFonts w:asciiTheme="majorHAnsi" w:eastAsia="Calibri" w:hAnsiTheme="majorHAnsi" w:cs="Calibri"/>
          <w:b/>
          <w:spacing w:val="2"/>
          <w:sz w:val="24"/>
          <w:szCs w:val="24"/>
        </w:rPr>
        <w:t>s</w:t>
      </w:r>
      <w:r w:rsidRPr="00F475A1">
        <w:rPr>
          <w:rFonts w:asciiTheme="majorHAnsi" w:eastAsia="Calibri" w:hAnsiTheme="majorHAnsi" w:cs="Calibri"/>
          <w:b/>
          <w:spacing w:val="18"/>
          <w:sz w:val="24"/>
          <w:szCs w:val="24"/>
        </w:rPr>
        <w:t xml:space="preserve"> </w:t>
      </w:r>
      <w:r w:rsidRPr="00F475A1">
        <w:rPr>
          <w:rFonts w:asciiTheme="majorHAnsi" w:eastAsia="Calibri" w:hAnsiTheme="majorHAnsi" w:cs="Calibri"/>
          <w:b/>
          <w:spacing w:val="2"/>
          <w:sz w:val="24"/>
          <w:szCs w:val="24"/>
        </w:rPr>
        <w:t>o</w:t>
      </w:r>
      <w:r w:rsidRPr="00F475A1">
        <w:rPr>
          <w:rFonts w:asciiTheme="majorHAnsi" w:eastAsia="Calibri" w:hAnsiTheme="majorHAnsi" w:cs="Calibri"/>
          <w:b/>
          <w:spacing w:val="1"/>
          <w:sz w:val="24"/>
          <w:szCs w:val="24"/>
        </w:rPr>
        <w:t>f</w:t>
      </w:r>
      <w:r w:rsidRPr="00F475A1">
        <w:rPr>
          <w:rFonts w:asciiTheme="majorHAnsi" w:eastAsia="Calibri" w:hAnsiTheme="majorHAnsi" w:cs="Calibri"/>
          <w:b/>
          <w:spacing w:val="6"/>
          <w:sz w:val="24"/>
          <w:szCs w:val="24"/>
        </w:rPr>
        <w:t xml:space="preserve"> </w:t>
      </w:r>
      <w:r w:rsidRPr="00F475A1">
        <w:rPr>
          <w:rFonts w:asciiTheme="majorHAnsi" w:eastAsia="Calibri" w:hAnsiTheme="majorHAnsi" w:cs="Calibri"/>
          <w:b/>
          <w:spacing w:val="2"/>
          <w:sz w:val="24"/>
          <w:szCs w:val="24"/>
        </w:rPr>
        <w:t>Suppor</w:t>
      </w:r>
      <w:r w:rsidRPr="00F475A1">
        <w:rPr>
          <w:rFonts w:asciiTheme="majorHAnsi" w:eastAsia="Calibri" w:hAnsiTheme="majorHAnsi" w:cs="Calibri"/>
          <w:b/>
          <w:spacing w:val="1"/>
          <w:sz w:val="24"/>
          <w:szCs w:val="24"/>
        </w:rPr>
        <w:t>t</w:t>
      </w:r>
      <w:r w:rsidRPr="00F475A1">
        <w:rPr>
          <w:rFonts w:asciiTheme="majorHAnsi" w:eastAsia="Calibri" w:hAnsiTheme="majorHAnsi" w:cs="Calibri"/>
          <w:b/>
          <w:spacing w:val="18"/>
          <w:sz w:val="24"/>
          <w:szCs w:val="24"/>
        </w:rPr>
        <w:t xml:space="preserve"> </w:t>
      </w:r>
      <w:r w:rsidRPr="00F475A1">
        <w:rPr>
          <w:rFonts w:asciiTheme="majorHAnsi" w:eastAsia="Calibri" w:hAnsiTheme="majorHAnsi" w:cs="Calibri"/>
          <w:b/>
          <w:spacing w:val="3"/>
          <w:sz w:val="24"/>
          <w:szCs w:val="24"/>
        </w:rPr>
        <w:t>M</w:t>
      </w:r>
      <w:r w:rsidRPr="00F475A1">
        <w:rPr>
          <w:rFonts w:asciiTheme="majorHAnsi" w:eastAsia="Calibri" w:hAnsiTheme="majorHAnsi" w:cs="Calibri"/>
          <w:b/>
          <w:spacing w:val="2"/>
          <w:sz w:val="24"/>
          <w:szCs w:val="24"/>
        </w:rPr>
        <w:t>us</w:t>
      </w:r>
      <w:r w:rsidRPr="00F475A1">
        <w:rPr>
          <w:rFonts w:asciiTheme="majorHAnsi" w:eastAsia="Calibri" w:hAnsiTheme="majorHAnsi" w:cs="Calibri"/>
          <w:b/>
          <w:spacing w:val="1"/>
          <w:sz w:val="24"/>
          <w:szCs w:val="24"/>
        </w:rPr>
        <w:t>t</w:t>
      </w:r>
      <w:r w:rsidRPr="00F475A1">
        <w:rPr>
          <w:rFonts w:asciiTheme="majorHAnsi" w:eastAsia="Calibri" w:hAnsiTheme="majorHAnsi" w:cs="Calibri"/>
          <w:b/>
          <w:spacing w:val="14"/>
          <w:sz w:val="24"/>
          <w:szCs w:val="24"/>
        </w:rPr>
        <w:t xml:space="preserve"> </w:t>
      </w:r>
      <w:r w:rsidRPr="00F475A1">
        <w:rPr>
          <w:rFonts w:asciiTheme="majorHAnsi" w:eastAsia="Calibri" w:hAnsiTheme="majorHAnsi" w:cs="Calibri"/>
          <w:b/>
          <w:spacing w:val="2"/>
          <w:sz w:val="24"/>
          <w:szCs w:val="24"/>
        </w:rPr>
        <w:t>be</w:t>
      </w:r>
      <w:r w:rsidRPr="00F475A1">
        <w:rPr>
          <w:rFonts w:asciiTheme="majorHAnsi" w:eastAsia="Calibri" w:hAnsiTheme="majorHAnsi" w:cs="Calibri"/>
          <w:b/>
          <w:spacing w:val="7"/>
          <w:sz w:val="24"/>
          <w:szCs w:val="24"/>
        </w:rPr>
        <w:t xml:space="preserve"> </w:t>
      </w:r>
      <w:r w:rsidRPr="00F475A1">
        <w:rPr>
          <w:rFonts w:asciiTheme="majorHAnsi" w:eastAsia="Calibri" w:hAnsiTheme="majorHAnsi" w:cs="Calibri"/>
          <w:b/>
          <w:spacing w:val="2"/>
          <w:sz w:val="24"/>
          <w:szCs w:val="24"/>
        </w:rPr>
        <w:t>sub</w:t>
      </w:r>
      <w:r w:rsidRPr="00F475A1">
        <w:rPr>
          <w:rFonts w:asciiTheme="majorHAnsi" w:eastAsia="Calibri" w:hAnsiTheme="majorHAnsi" w:cs="Calibri"/>
          <w:b/>
          <w:spacing w:val="3"/>
          <w:sz w:val="24"/>
          <w:szCs w:val="24"/>
        </w:rPr>
        <w:t>m</w:t>
      </w:r>
      <w:r w:rsidRPr="00F475A1">
        <w:rPr>
          <w:rFonts w:asciiTheme="majorHAnsi" w:eastAsia="Calibri" w:hAnsiTheme="majorHAnsi" w:cs="Calibri"/>
          <w:b/>
          <w:spacing w:val="1"/>
          <w:sz w:val="24"/>
          <w:szCs w:val="24"/>
        </w:rPr>
        <w:t>itt</w:t>
      </w:r>
      <w:r w:rsidRPr="00F475A1">
        <w:rPr>
          <w:rFonts w:asciiTheme="majorHAnsi" w:eastAsia="Calibri" w:hAnsiTheme="majorHAnsi" w:cs="Calibri"/>
          <w:b/>
          <w:spacing w:val="2"/>
          <w:sz w:val="24"/>
          <w:szCs w:val="24"/>
        </w:rPr>
        <w:t>ed</w:t>
      </w:r>
      <w:r w:rsidRPr="00F475A1">
        <w:rPr>
          <w:rFonts w:asciiTheme="majorHAnsi" w:eastAsia="Calibri" w:hAnsiTheme="majorHAnsi" w:cs="Calibri"/>
          <w:b/>
          <w:spacing w:val="24"/>
          <w:sz w:val="24"/>
          <w:szCs w:val="24"/>
        </w:rPr>
        <w:t xml:space="preserve"> </w:t>
      </w:r>
      <w:r w:rsidRPr="00F475A1">
        <w:rPr>
          <w:rFonts w:asciiTheme="majorHAnsi" w:eastAsia="Calibri" w:hAnsiTheme="majorHAnsi" w:cs="Calibri"/>
          <w:b/>
          <w:spacing w:val="3"/>
          <w:sz w:val="24"/>
          <w:szCs w:val="24"/>
        </w:rPr>
        <w:t>w</w:t>
      </w:r>
      <w:r w:rsidRPr="00F475A1">
        <w:rPr>
          <w:rFonts w:asciiTheme="majorHAnsi" w:eastAsia="Calibri" w:hAnsiTheme="majorHAnsi" w:cs="Calibri"/>
          <w:b/>
          <w:spacing w:val="1"/>
          <w:sz w:val="24"/>
          <w:szCs w:val="24"/>
        </w:rPr>
        <w:t>it</w:t>
      </w:r>
      <w:r w:rsidRPr="00F475A1">
        <w:rPr>
          <w:rFonts w:asciiTheme="majorHAnsi" w:eastAsia="Calibri" w:hAnsiTheme="majorHAnsi" w:cs="Calibri"/>
          <w:b/>
          <w:spacing w:val="2"/>
          <w:sz w:val="24"/>
          <w:szCs w:val="24"/>
        </w:rPr>
        <w:t>h</w:t>
      </w:r>
      <w:r w:rsidRPr="00F475A1">
        <w:rPr>
          <w:rFonts w:asciiTheme="majorHAnsi" w:eastAsia="Calibri" w:hAnsiTheme="majorHAnsi" w:cs="Calibri"/>
          <w:b/>
          <w:spacing w:val="12"/>
          <w:sz w:val="24"/>
          <w:szCs w:val="24"/>
        </w:rPr>
        <w:t xml:space="preserve"> </w:t>
      </w:r>
      <w:r w:rsidRPr="00F475A1">
        <w:rPr>
          <w:rFonts w:asciiTheme="majorHAnsi" w:eastAsia="Calibri" w:hAnsiTheme="majorHAnsi" w:cs="Calibri"/>
          <w:b/>
          <w:spacing w:val="2"/>
          <w:sz w:val="24"/>
          <w:szCs w:val="24"/>
        </w:rPr>
        <w:t>no</w:t>
      </w:r>
      <w:r w:rsidRPr="00F475A1">
        <w:rPr>
          <w:rFonts w:asciiTheme="majorHAnsi" w:eastAsia="Calibri" w:hAnsiTheme="majorHAnsi" w:cs="Calibri"/>
          <w:b/>
          <w:spacing w:val="3"/>
          <w:sz w:val="24"/>
          <w:szCs w:val="24"/>
        </w:rPr>
        <w:t>m</w:t>
      </w:r>
      <w:r w:rsidRPr="00F475A1">
        <w:rPr>
          <w:rFonts w:asciiTheme="majorHAnsi" w:eastAsia="Calibri" w:hAnsiTheme="majorHAnsi" w:cs="Calibri"/>
          <w:b/>
          <w:spacing w:val="1"/>
          <w:sz w:val="24"/>
          <w:szCs w:val="24"/>
        </w:rPr>
        <w:t>i</w:t>
      </w:r>
      <w:r w:rsidRPr="00F475A1">
        <w:rPr>
          <w:rFonts w:asciiTheme="majorHAnsi" w:eastAsia="Calibri" w:hAnsiTheme="majorHAnsi" w:cs="Calibri"/>
          <w:b/>
          <w:spacing w:val="2"/>
          <w:sz w:val="24"/>
          <w:szCs w:val="24"/>
        </w:rPr>
        <w:t>nat</w:t>
      </w:r>
      <w:r w:rsidRPr="00F475A1">
        <w:rPr>
          <w:rFonts w:asciiTheme="majorHAnsi" w:eastAsia="Calibri" w:hAnsiTheme="majorHAnsi" w:cs="Calibri"/>
          <w:b/>
          <w:spacing w:val="1"/>
          <w:sz w:val="24"/>
          <w:szCs w:val="24"/>
        </w:rPr>
        <w:t>i</w:t>
      </w:r>
      <w:r w:rsidRPr="00F475A1">
        <w:rPr>
          <w:rFonts w:asciiTheme="majorHAnsi" w:eastAsia="Calibri" w:hAnsiTheme="majorHAnsi" w:cs="Calibri"/>
          <w:b/>
          <w:spacing w:val="2"/>
          <w:sz w:val="24"/>
          <w:szCs w:val="24"/>
        </w:rPr>
        <w:t>on</w:t>
      </w:r>
      <w:r w:rsidRPr="00F475A1">
        <w:rPr>
          <w:rFonts w:asciiTheme="majorHAnsi" w:eastAsia="Calibri" w:hAnsiTheme="majorHAnsi" w:cs="Calibri"/>
          <w:b/>
          <w:spacing w:val="27"/>
          <w:sz w:val="24"/>
          <w:szCs w:val="24"/>
        </w:rPr>
        <w:t xml:space="preserve"> </w:t>
      </w:r>
      <w:r w:rsidRPr="00F475A1">
        <w:rPr>
          <w:rFonts w:asciiTheme="majorHAnsi" w:eastAsia="Calibri" w:hAnsiTheme="majorHAnsi" w:cs="Calibri"/>
          <w:b/>
          <w:spacing w:val="2"/>
          <w:sz w:val="24"/>
          <w:szCs w:val="24"/>
        </w:rPr>
        <w:t>packe</w:t>
      </w:r>
      <w:r w:rsidRPr="00F475A1">
        <w:rPr>
          <w:rFonts w:asciiTheme="majorHAnsi" w:eastAsia="Calibri" w:hAnsiTheme="majorHAnsi" w:cs="Calibri"/>
          <w:b/>
          <w:spacing w:val="1"/>
          <w:sz w:val="24"/>
          <w:szCs w:val="24"/>
        </w:rPr>
        <w:t>t.</w:t>
      </w:r>
      <w:r w:rsidRPr="00F475A1">
        <w:rPr>
          <w:rFonts w:asciiTheme="majorHAnsi" w:eastAsia="Calibri" w:hAnsiTheme="majorHAnsi" w:cs="Calibri"/>
          <w:b/>
          <w:sz w:val="24"/>
          <w:szCs w:val="24"/>
        </w:rPr>
        <w:t xml:space="preserve"> </w:t>
      </w:r>
      <w:r w:rsidRPr="00F475A1">
        <w:rPr>
          <w:rFonts w:asciiTheme="majorHAnsi" w:eastAsia="Calibri" w:hAnsiTheme="majorHAnsi" w:cs="Calibri"/>
          <w:b/>
          <w:spacing w:val="20"/>
          <w:sz w:val="24"/>
          <w:szCs w:val="24"/>
        </w:rPr>
        <w:t xml:space="preserve"> </w:t>
      </w:r>
      <w:r w:rsidRPr="00F475A1">
        <w:rPr>
          <w:rFonts w:asciiTheme="majorHAnsi" w:eastAsia="Calibri" w:hAnsiTheme="majorHAnsi" w:cs="Calibri"/>
          <w:b/>
          <w:spacing w:val="3"/>
          <w:sz w:val="24"/>
          <w:szCs w:val="24"/>
        </w:rPr>
        <w:t>O</w:t>
      </w:r>
      <w:r w:rsidRPr="00F475A1">
        <w:rPr>
          <w:rFonts w:asciiTheme="majorHAnsi" w:eastAsia="Calibri" w:hAnsiTheme="majorHAnsi" w:cs="Calibri"/>
          <w:b/>
          <w:spacing w:val="2"/>
          <w:sz w:val="24"/>
          <w:szCs w:val="24"/>
        </w:rPr>
        <w:t>ne</w:t>
      </w:r>
      <w:r w:rsidRPr="00F475A1">
        <w:rPr>
          <w:rFonts w:asciiTheme="majorHAnsi" w:eastAsia="Calibri" w:hAnsiTheme="majorHAnsi" w:cs="Calibri"/>
          <w:b/>
          <w:spacing w:val="10"/>
          <w:sz w:val="24"/>
          <w:szCs w:val="24"/>
        </w:rPr>
        <w:t xml:space="preserve"> </w:t>
      </w:r>
      <w:r w:rsidRPr="00F475A1">
        <w:rPr>
          <w:rFonts w:asciiTheme="majorHAnsi" w:eastAsia="Calibri" w:hAnsiTheme="majorHAnsi" w:cs="Calibri"/>
          <w:b/>
          <w:spacing w:val="1"/>
          <w:sz w:val="24"/>
          <w:szCs w:val="24"/>
        </w:rPr>
        <w:t>l</w:t>
      </w:r>
      <w:r w:rsidRPr="00F475A1">
        <w:rPr>
          <w:rFonts w:asciiTheme="majorHAnsi" w:eastAsia="Calibri" w:hAnsiTheme="majorHAnsi" w:cs="Calibri"/>
          <w:b/>
          <w:spacing w:val="2"/>
          <w:sz w:val="24"/>
          <w:szCs w:val="24"/>
        </w:rPr>
        <w:t>e</w:t>
      </w:r>
      <w:r w:rsidRPr="00F475A1">
        <w:rPr>
          <w:rFonts w:asciiTheme="majorHAnsi" w:eastAsia="Calibri" w:hAnsiTheme="majorHAnsi" w:cs="Calibri"/>
          <w:b/>
          <w:spacing w:val="1"/>
          <w:sz w:val="24"/>
          <w:szCs w:val="24"/>
        </w:rPr>
        <w:t>tt</w:t>
      </w:r>
      <w:r w:rsidRPr="00F475A1">
        <w:rPr>
          <w:rFonts w:asciiTheme="majorHAnsi" w:eastAsia="Calibri" w:hAnsiTheme="majorHAnsi" w:cs="Calibri"/>
          <w:b/>
          <w:spacing w:val="2"/>
          <w:sz w:val="24"/>
          <w:szCs w:val="24"/>
        </w:rPr>
        <w:t>e</w:t>
      </w:r>
      <w:r w:rsidRPr="00F475A1">
        <w:rPr>
          <w:rFonts w:asciiTheme="majorHAnsi" w:eastAsia="Calibri" w:hAnsiTheme="majorHAnsi" w:cs="Calibri"/>
          <w:b/>
          <w:spacing w:val="1"/>
          <w:sz w:val="24"/>
          <w:szCs w:val="24"/>
        </w:rPr>
        <w:t>r</w:t>
      </w:r>
      <w:r w:rsidRPr="00F475A1">
        <w:rPr>
          <w:rFonts w:asciiTheme="majorHAnsi" w:eastAsia="Calibri" w:hAnsiTheme="majorHAnsi" w:cs="Calibri"/>
          <w:b/>
          <w:spacing w:val="14"/>
          <w:sz w:val="24"/>
          <w:szCs w:val="24"/>
        </w:rPr>
        <w:t xml:space="preserve"> </w:t>
      </w:r>
      <w:r w:rsidRPr="00F475A1">
        <w:rPr>
          <w:rFonts w:asciiTheme="majorHAnsi" w:eastAsia="Calibri" w:hAnsiTheme="majorHAnsi" w:cs="Calibri"/>
          <w:b/>
          <w:spacing w:val="1"/>
          <w:sz w:val="24"/>
          <w:szCs w:val="24"/>
        </w:rPr>
        <w:t>fr</w:t>
      </w:r>
      <w:r w:rsidRPr="00F475A1">
        <w:rPr>
          <w:rFonts w:asciiTheme="majorHAnsi" w:eastAsia="Calibri" w:hAnsiTheme="majorHAnsi" w:cs="Calibri"/>
          <w:b/>
          <w:spacing w:val="2"/>
          <w:sz w:val="24"/>
          <w:szCs w:val="24"/>
        </w:rPr>
        <w:t>o</w:t>
      </w:r>
      <w:r w:rsidRPr="00F475A1">
        <w:rPr>
          <w:rFonts w:asciiTheme="majorHAnsi" w:eastAsia="Calibri" w:hAnsiTheme="majorHAnsi" w:cs="Calibri"/>
          <w:b/>
          <w:spacing w:val="3"/>
          <w:sz w:val="24"/>
          <w:szCs w:val="24"/>
        </w:rPr>
        <w:t>m</w:t>
      </w:r>
      <w:r w:rsidRPr="00F475A1">
        <w:rPr>
          <w:rFonts w:asciiTheme="majorHAnsi" w:eastAsia="Calibri" w:hAnsiTheme="majorHAnsi" w:cs="Calibri"/>
          <w:b/>
          <w:spacing w:val="11"/>
          <w:sz w:val="24"/>
          <w:szCs w:val="24"/>
        </w:rPr>
        <w:t xml:space="preserve"> </w:t>
      </w:r>
      <w:r w:rsidRPr="00F475A1">
        <w:rPr>
          <w:rFonts w:asciiTheme="majorHAnsi" w:eastAsia="Calibri" w:hAnsiTheme="majorHAnsi" w:cs="Calibri"/>
          <w:b/>
          <w:spacing w:val="1"/>
          <w:sz w:val="24"/>
          <w:szCs w:val="24"/>
        </w:rPr>
        <w:t>t</w:t>
      </w:r>
      <w:r w:rsidRPr="00F475A1">
        <w:rPr>
          <w:rFonts w:asciiTheme="majorHAnsi" w:eastAsia="Calibri" w:hAnsiTheme="majorHAnsi" w:cs="Calibri"/>
          <w:b/>
          <w:spacing w:val="2"/>
          <w:sz w:val="24"/>
          <w:szCs w:val="24"/>
        </w:rPr>
        <w:t>he</w:t>
      </w:r>
      <w:r w:rsidRPr="00F475A1">
        <w:rPr>
          <w:rFonts w:asciiTheme="majorHAnsi" w:eastAsia="Calibri" w:hAnsiTheme="majorHAnsi" w:cs="Calibri"/>
          <w:b/>
          <w:spacing w:val="9"/>
          <w:sz w:val="24"/>
          <w:szCs w:val="24"/>
        </w:rPr>
        <w:t xml:space="preserve"> </w:t>
      </w:r>
      <w:r w:rsidRPr="00F475A1">
        <w:rPr>
          <w:rFonts w:asciiTheme="majorHAnsi" w:eastAsia="Calibri" w:hAnsiTheme="majorHAnsi" w:cs="Calibri"/>
          <w:b/>
          <w:spacing w:val="1"/>
          <w:sz w:val="24"/>
          <w:szCs w:val="24"/>
        </w:rPr>
        <w:t>f</w:t>
      </w:r>
      <w:r w:rsidRPr="00F475A1">
        <w:rPr>
          <w:rFonts w:asciiTheme="majorHAnsi" w:eastAsia="Calibri" w:hAnsiTheme="majorHAnsi" w:cs="Calibri"/>
          <w:b/>
          <w:spacing w:val="2"/>
          <w:w w:val="103"/>
          <w:sz w:val="24"/>
          <w:szCs w:val="24"/>
        </w:rPr>
        <w:t>o</w:t>
      </w:r>
      <w:r w:rsidRPr="00F475A1">
        <w:rPr>
          <w:rFonts w:asciiTheme="majorHAnsi" w:eastAsia="Calibri" w:hAnsiTheme="majorHAnsi" w:cs="Calibri"/>
          <w:b/>
          <w:spacing w:val="1"/>
          <w:w w:val="103"/>
          <w:sz w:val="24"/>
          <w:szCs w:val="24"/>
        </w:rPr>
        <w:t>ll</w:t>
      </w:r>
      <w:r w:rsidRPr="00F475A1">
        <w:rPr>
          <w:rFonts w:asciiTheme="majorHAnsi" w:eastAsia="Calibri" w:hAnsiTheme="majorHAnsi" w:cs="Calibri"/>
          <w:b/>
          <w:spacing w:val="2"/>
          <w:w w:val="102"/>
          <w:sz w:val="24"/>
          <w:szCs w:val="24"/>
        </w:rPr>
        <w:t>o</w:t>
      </w:r>
      <w:r w:rsidRPr="00F475A1">
        <w:rPr>
          <w:rFonts w:asciiTheme="majorHAnsi" w:eastAsia="Calibri" w:hAnsiTheme="majorHAnsi" w:cs="Calibri"/>
          <w:b/>
          <w:spacing w:val="3"/>
          <w:w w:val="102"/>
          <w:sz w:val="24"/>
          <w:szCs w:val="24"/>
        </w:rPr>
        <w:t>w</w:t>
      </w:r>
      <w:r w:rsidRPr="00F475A1">
        <w:rPr>
          <w:rFonts w:asciiTheme="majorHAnsi" w:eastAsia="Calibri" w:hAnsiTheme="majorHAnsi" w:cs="Calibri"/>
          <w:b/>
          <w:spacing w:val="1"/>
          <w:w w:val="103"/>
          <w:sz w:val="24"/>
          <w:szCs w:val="24"/>
        </w:rPr>
        <w:t>i</w:t>
      </w:r>
      <w:r w:rsidRPr="00F475A1">
        <w:rPr>
          <w:rFonts w:asciiTheme="majorHAnsi" w:eastAsia="Calibri" w:hAnsiTheme="majorHAnsi" w:cs="Calibri"/>
          <w:b/>
          <w:spacing w:val="2"/>
          <w:w w:val="102"/>
          <w:sz w:val="24"/>
          <w:szCs w:val="24"/>
        </w:rPr>
        <w:t>ng</w:t>
      </w:r>
      <w:r w:rsidRPr="00F475A1">
        <w:rPr>
          <w:rFonts w:asciiTheme="majorHAnsi" w:eastAsia="Calibri" w:hAnsiTheme="majorHAnsi" w:cs="Calibri"/>
          <w:b/>
          <w:spacing w:val="1"/>
          <w:w w:val="102"/>
          <w:sz w:val="24"/>
          <w:szCs w:val="24"/>
        </w:rPr>
        <w:t xml:space="preserve"> </w:t>
      </w:r>
      <w:r w:rsidRPr="00F475A1">
        <w:rPr>
          <w:rFonts w:asciiTheme="majorHAnsi" w:eastAsia="Calibri" w:hAnsiTheme="majorHAnsi" w:cs="Calibri"/>
          <w:b/>
          <w:spacing w:val="1"/>
          <w:sz w:val="24"/>
          <w:szCs w:val="24"/>
        </w:rPr>
        <w:t>i</w:t>
      </w:r>
      <w:r w:rsidRPr="00F475A1">
        <w:rPr>
          <w:rFonts w:asciiTheme="majorHAnsi" w:eastAsia="Calibri" w:hAnsiTheme="majorHAnsi" w:cs="Calibri"/>
          <w:b/>
          <w:spacing w:val="2"/>
          <w:sz w:val="24"/>
          <w:szCs w:val="24"/>
        </w:rPr>
        <w:t>nd</w:t>
      </w:r>
      <w:r w:rsidRPr="00F475A1">
        <w:rPr>
          <w:rFonts w:asciiTheme="majorHAnsi" w:eastAsia="Calibri" w:hAnsiTheme="majorHAnsi" w:cs="Calibri"/>
          <w:b/>
          <w:spacing w:val="1"/>
          <w:sz w:val="24"/>
          <w:szCs w:val="24"/>
        </w:rPr>
        <w:t>i</w:t>
      </w:r>
      <w:r w:rsidRPr="00F475A1">
        <w:rPr>
          <w:rFonts w:asciiTheme="majorHAnsi" w:eastAsia="Calibri" w:hAnsiTheme="majorHAnsi" w:cs="Calibri"/>
          <w:b/>
          <w:spacing w:val="2"/>
          <w:sz w:val="24"/>
          <w:szCs w:val="24"/>
        </w:rPr>
        <w:t>v</w:t>
      </w:r>
      <w:r w:rsidRPr="00F475A1">
        <w:rPr>
          <w:rFonts w:asciiTheme="majorHAnsi" w:eastAsia="Calibri" w:hAnsiTheme="majorHAnsi" w:cs="Calibri"/>
          <w:b/>
          <w:spacing w:val="1"/>
          <w:sz w:val="24"/>
          <w:szCs w:val="24"/>
        </w:rPr>
        <w:t>i</w:t>
      </w:r>
      <w:r w:rsidRPr="00F475A1">
        <w:rPr>
          <w:rFonts w:asciiTheme="majorHAnsi" w:eastAsia="Calibri" w:hAnsiTheme="majorHAnsi" w:cs="Calibri"/>
          <w:b/>
          <w:spacing w:val="2"/>
          <w:sz w:val="24"/>
          <w:szCs w:val="24"/>
        </w:rPr>
        <w:t>dua</w:t>
      </w:r>
      <w:r w:rsidRPr="00F475A1">
        <w:rPr>
          <w:rFonts w:asciiTheme="majorHAnsi" w:eastAsia="Calibri" w:hAnsiTheme="majorHAnsi" w:cs="Calibri"/>
          <w:b/>
          <w:spacing w:val="1"/>
          <w:sz w:val="24"/>
          <w:szCs w:val="24"/>
        </w:rPr>
        <w:t>l</w:t>
      </w:r>
      <w:r w:rsidRPr="00F475A1">
        <w:rPr>
          <w:rFonts w:asciiTheme="majorHAnsi" w:eastAsia="Calibri" w:hAnsiTheme="majorHAnsi" w:cs="Calibri"/>
          <w:b/>
          <w:spacing w:val="2"/>
          <w:sz w:val="24"/>
          <w:szCs w:val="24"/>
        </w:rPr>
        <w:t>s</w:t>
      </w:r>
      <w:r w:rsidRPr="00F475A1">
        <w:rPr>
          <w:rFonts w:asciiTheme="majorHAnsi" w:eastAsia="Calibri" w:hAnsiTheme="majorHAnsi" w:cs="Calibri"/>
          <w:b/>
          <w:spacing w:val="1"/>
          <w:sz w:val="24"/>
          <w:szCs w:val="24"/>
        </w:rPr>
        <w:t>:</w:t>
      </w:r>
      <w:r w:rsidRPr="00F475A1">
        <w:rPr>
          <w:rFonts w:asciiTheme="majorHAnsi" w:eastAsia="Calibri" w:hAnsiTheme="majorHAnsi" w:cs="Calibri"/>
          <w:b/>
          <w:spacing w:val="27"/>
          <w:sz w:val="24"/>
          <w:szCs w:val="24"/>
        </w:rPr>
        <w:t xml:space="preserve"> </w:t>
      </w:r>
      <w:r w:rsidRPr="00F475A1">
        <w:rPr>
          <w:rFonts w:asciiTheme="majorHAnsi" w:eastAsia="Calibri" w:hAnsiTheme="majorHAnsi" w:cs="Calibri"/>
          <w:b/>
          <w:spacing w:val="2"/>
          <w:sz w:val="24"/>
          <w:szCs w:val="24"/>
        </w:rPr>
        <w:t>Agen</w:t>
      </w:r>
      <w:r w:rsidRPr="00F475A1">
        <w:rPr>
          <w:rFonts w:asciiTheme="majorHAnsi" w:eastAsia="Calibri" w:hAnsiTheme="majorHAnsi" w:cs="Calibri"/>
          <w:b/>
          <w:spacing w:val="1"/>
          <w:sz w:val="24"/>
          <w:szCs w:val="24"/>
        </w:rPr>
        <w:t>t</w:t>
      </w:r>
      <w:r w:rsidRPr="00F475A1">
        <w:rPr>
          <w:rFonts w:asciiTheme="majorHAnsi" w:eastAsia="Calibri" w:hAnsiTheme="majorHAnsi" w:cs="Calibri"/>
          <w:b/>
          <w:spacing w:val="2"/>
          <w:sz w:val="24"/>
          <w:szCs w:val="24"/>
        </w:rPr>
        <w:t>/Vo</w:t>
      </w:r>
      <w:r w:rsidRPr="00F475A1">
        <w:rPr>
          <w:rFonts w:asciiTheme="majorHAnsi" w:eastAsia="Calibri" w:hAnsiTheme="majorHAnsi" w:cs="Calibri"/>
          <w:b/>
          <w:spacing w:val="1"/>
          <w:sz w:val="24"/>
          <w:szCs w:val="24"/>
        </w:rPr>
        <w:t>l</w:t>
      </w:r>
      <w:r w:rsidRPr="00F475A1">
        <w:rPr>
          <w:rFonts w:asciiTheme="majorHAnsi" w:eastAsia="Calibri" w:hAnsiTheme="majorHAnsi" w:cs="Calibri"/>
          <w:b/>
          <w:spacing w:val="2"/>
          <w:sz w:val="24"/>
          <w:szCs w:val="24"/>
        </w:rPr>
        <w:t>un</w:t>
      </w:r>
      <w:r w:rsidRPr="00F475A1">
        <w:rPr>
          <w:rFonts w:asciiTheme="majorHAnsi" w:eastAsia="Calibri" w:hAnsiTheme="majorHAnsi" w:cs="Calibri"/>
          <w:b/>
          <w:spacing w:val="1"/>
          <w:sz w:val="24"/>
          <w:szCs w:val="24"/>
        </w:rPr>
        <w:t>t</w:t>
      </w:r>
      <w:r w:rsidRPr="00F475A1">
        <w:rPr>
          <w:rFonts w:asciiTheme="majorHAnsi" w:eastAsia="Calibri" w:hAnsiTheme="majorHAnsi" w:cs="Calibri"/>
          <w:b/>
          <w:spacing w:val="2"/>
          <w:sz w:val="24"/>
          <w:szCs w:val="24"/>
        </w:rPr>
        <w:t>ee</w:t>
      </w:r>
      <w:r w:rsidRPr="00F475A1">
        <w:rPr>
          <w:rFonts w:asciiTheme="majorHAnsi" w:eastAsia="Calibri" w:hAnsiTheme="majorHAnsi" w:cs="Calibri"/>
          <w:b/>
          <w:spacing w:val="1"/>
          <w:sz w:val="24"/>
          <w:szCs w:val="24"/>
        </w:rPr>
        <w:t>r</w:t>
      </w:r>
      <w:r w:rsidRPr="00F475A1">
        <w:rPr>
          <w:rFonts w:asciiTheme="majorHAnsi" w:eastAsia="Calibri" w:hAnsiTheme="majorHAnsi" w:cs="Calibri"/>
          <w:b/>
          <w:spacing w:val="36"/>
          <w:sz w:val="24"/>
          <w:szCs w:val="24"/>
        </w:rPr>
        <w:t xml:space="preserve"> </w:t>
      </w:r>
      <w:r w:rsidRPr="00F475A1">
        <w:rPr>
          <w:rFonts w:asciiTheme="majorHAnsi" w:eastAsia="Calibri" w:hAnsiTheme="majorHAnsi" w:cs="Calibri"/>
          <w:b/>
          <w:spacing w:val="2"/>
          <w:sz w:val="24"/>
          <w:szCs w:val="24"/>
        </w:rPr>
        <w:t>o</w:t>
      </w:r>
      <w:r w:rsidRPr="00F475A1">
        <w:rPr>
          <w:rFonts w:asciiTheme="majorHAnsi" w:eastAsia="Calibri" w:hAnsiTheme="majorHAnsi" w:cs="Calibri"/>
          <w:b/>
          <w:spacing w:val="1"/>
          <w:sz w:val="24"/>
          <w:szCs w:val="24"/>
        </w:rPr>
        <w:t>r</w:t>
      </w:r>
      <w:r w:rsidRPr="00F475A1">
        <w:rPr>
          <w:rFonts w:asciiTheme="majorHAnsi" w:eastAsia="Calibri" w:hAnsiTheme="majorHAnsi" w:cs="Calibri"/>
          <w:b/>
          <w:spacing w:val="6"/>
          <w:sz w:val="24"/>
          <w:szCs w:val="24"/>
        </w:rPr>
        <w:t xml:space="preserve"> </w:t>
      </w:r>
      <w:r w:rsidRPr="00F475A1">
        <w:rPr>
          <w:rFonts w:asciiTheme="majorHAnsi" w:eastAsia="Calibri" w:hAnsiTheme="majorHAnsi" w:cs="Calibri"/>
          <w:b/>
          <w:spacing w:val="2"/>
          <w:sz w:val="24"/>
          <w:szCs w:val="24"/>
        </w:rPr>
        <w:t>Pa</w:t>
      </w:r>
      <w:r w:rsidRPr="00F475A1">
        <w:rPr>
          <w:rFonts w:asciiTheme="majorHAnsi" w:eastAsia="Calibri" w:hAnsiTheme="majorHAnsi" w:cs="Calibri"/>
          <w:b/>
          <w:spacing w:val="1"/>
          <w:sz w:val="24"/>
          <w:szCs w:val="24"/>
        </w:rPr>
        <w:t>r</w:t>
      </w:r>
      <w:r w:rsidRPr="00F475A1">
        <w:rPr>
          <w:rFonts w:asciiTheme="majorHAnsi" w:eastAsia="Calibri" w:hAnsiTheme="majorHAnsi" w:cs="Calibri"/>
          <w:b/>
          <w:spacing w:val="2"/>
          <w:sz w:val="24"/>
          <w:szCs w:val="24"/>
        </w:rPr>
        <w:t>en</w:t>
      </w:r>
      <w:r w:rsidRPr="00F475A1">
        <w:rPr>
          <w:rFonts w:asciiTheme="majorHAnsi" w:eastAsia="Calibri" w:hAnsiTheme="majorHAnsi" w:cs="Calibri"/>
          <w:b/>
          <w:spacing w:val="1"/>
          <w:sz w:val="24"/>
          <w:szCs w:val="24"/>
        </w:rPr>
        <w:t>t</w:t>
      </w:r>
      <w:r w:rsidRPr="00F475A1">
        <w:rPr>
          <w:rFonts w:asciiTheme="majorHAnsi" w:eastAsia="Calibri" w:hAnsiTheme="majorHAnsi" w:cs="Calibri"/>
          <w:b/>
          <w:spacing w:val="2"/>
          <w:sz w:val="24"/>
          <w:szCs w:val="24"/>
        </w:rPr>
        <w:t>/</w:t>
      </w:r>
      <w:r w:rsidRPr="00F475A1">
        <w:rPr>
          <w:rFonts w:asciiTheme="majorHAnsi" w:eastAsia="Calibri" w:hAnsiTheme="majorHAnsi" w:cs="Calibri"/>
          <w:b/>
          <w:spacing w:val="3"/>
          <w:sz w:val="24"/>
          <w:szCs w:val="24"/>
        </w:rPr>
        <w:t>4</w:t>
      </w:r>
      <w:r w:rsidRPr="00F475A1">
        <w:rPr>
          <w:rFonts w:asciiTheme="majorHAnsi" w:eastAsia="Calibri" w:hAnsiTheme="majorHAnsi" w:cs="Calibri"/>
          <w:b/>
          <w:spacing w:val="1"/>
          <w:sz w:val="24"/>
          <w:szCs w:val="24"/>
        </w:rPr>
        <w:t>-</w:t>
      </w:r>
      <w:r w:rsidRPr="00F475A1">
        <w:rPr>
          <w:rFonts w:asciiTheme="majorHAnsi" w:eastAsia="Calibri" w:hAnsiTheme="majorHAnsi" w:cs="Calibri"/>
          <w:b/>
          <w:spacing w:val="2"/>
          <w:sz w:val="24"/>
          <w:szCs w:val="24"/>
        </w:rPr>
        <w:t>H</w:t>
      </w:r>
      <w:r w:rsidRPr="00F475A1">
        <w:rPr>
          <w:rFonts w:asciiTheme="majorHAnsi" w:eastAsia="Calibri" w:hAnsiTheme="majorHAnsi" w:cs="Calibri"/>
          <w:b/>
          <w:spacing w:val="25"/>
          <w:sz w:val="24"/>
          <w:szCs w:val="24"/>
        </w:rPr>
        <w:t xml:space="preserve"> </w:t>
      </w:r>
      <w:r w:rsidRPr="00F475A1">
        <w:rPr>
          <w:rFonts w:asciiTheme="majorHAnsi" w:eastAsia="Calibri" w:hAnsiTheme="majorHAnsi" w:cs="Calibri"/>
          <w:b/>
          <w:spacing w:val="4"/>
          <w:sz w:val="24"/>
          <w:szCs w:val="24"/>
        </w:rPr>
        <w:t>M</w:t>
      </w:r>
      <w:r w:rsidRPr="00F475A1">
        <w:rPr>
          <w:rFonts w:asciiTheme="majorHAnsi" w:eastAsia="Calibri" w:hAnsiTheme="majorHAnsi" w:cs="Calibri"/>
          <w:b/>
          <w:spacing w:val="2"/>
          <w:sz w:val="24"/>
          <w:szCs w:val="24"/>
        </w:rPr>
        <w:t>e</w:t>
      </w:r>
      <w:r w:rsidRPr="00F475A1">
        <w:rPr>
          <w:rFonts w:asciiTheme="majorHAnsi" w:eastAsia="Calibri" w:hAnsiTheme="majorHAnsi" w:cs="Calibri"/>
          <w:b/>
          <w:spacing w:val="3"/>
          <w:sz w:val="24"/>
          <w:szCs w:val="24"/>
        </w:rPr>
        <w:t>m</w:t>
      </w:r>
      <w:r w:rsidRPr="00F475A1">
        <w:rPr>
          <w:rFonts w:asciiTheme="majorHAnsi" w:eastAsia="Calibri" w:hAnsiTheme="majorHAnsi" w:cs="Calibri"/>
          <w:b/>
          <w:spacing w:val="2"/>
          <w:sz w:val="24"/>
          <w:szCs w:val="24"/>
        </w:rPr>
        <w:t>ber</w:t>
      </w:r>
      <w:r w:rsidRPr="00F475A1">
        <w:rPr>
          <w:rFonts w:asciiTheme="majorHAnsi" w:eastAsia="Calibri" w:hAnsiTheme="majorHAnsi" w:cs="Calibri"/>
          <w:b/>
          <w:sz w:val="24"/>
          <w:szCs w:val="24"/>
        </w:rPr>
        <w:t>.</w:t>
      </w:r>
    </w:p>
    <w:sectPr w:rsidR="00AE440F" w:rsidRPr="00F475A1">
      <w:type w:val="continuous"/>
      <w:pgSz w:w="12240" w:h="15840"/>
      <w:pgMar w:top="660" w:right="114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52A4546"/>
    <w:multiLevelType w:val="multilevel"/>
    <w:tmpl w:val="C242EA4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440F"/>
    <w:rsid w:val="00AE440F"/>
    <w:rsid w:val="00F4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DE203"/>
  <w15:docId w15:val="{21AD8212-1451-4BA9-8740-218D68C49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154</Words>
  <Characters>879</Characters>
  <Application>Microsoft Office Word</Application>
  <DocSecurity>0</DocSecurity>
  <Lines>7</Lines>
  <Paragraphs>2</Paragraphs>
  <ScaleCrop>false</ScaleCrop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2021-03-19T07:55:00Z</dcterms:created>
  <dcterms:modified xsi:type="dcterms:W3CDTF">2021-03-19T08:50:00Z</dcterms:modified>
</cp:coreProperties>
</file>